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A98CA" w14:textId="77777777" w:rsidR="00787217" w:rsidRDefault="00787217" w:rsidP="00A528B1">
      <w:pPr>
        <w:rPr>
          <w:rFonts w:ascii="Calibri" w:hAnsi="Calibri"/>
          <w:caps/>
        </w:rPr>
      </w:pPr>
    </w:p>
    <w:p w14:paraId="27744BAF" w14:textId="77777777" w:rsidR="00144A5A" w:rsidRPr="00957C96" w:rsidRDefault="00144A5A" w:rsidP="00144A5A">
      <w:pPr>
        <w:pStyle w:val="Nagwek1"/>
        <w:numPr>
          <w:ilvl w:val="0"/>
          <w:numId w:val="20"/>
        </w:numPr>
        <w:jc w:val="right"/>
        <w:rPr>
          <w:rFonts w:ascii="Calibri" w:hAnsi="Calibri"/>
          <w:caps/>
          <w:sz w:val="24"/>
          <w:szCs w:val="24"/>
        </w:rPr>
      </w:pPr>
      <w:r w:rsidRPr="00957C96">
        <w:rPr>
          <w:rFonts w:ascii="Calibri" w:hAnsi="Calibri"/>
          <w:caps/>
          <w:sz w:val="24"/>
          <w:szCs w:val="24"/>
        </w:rPr>
        <w:t xml:space="preserve">Załącznik nr </w:t>
      </w:r>
      <w:r w:rsidR="00597BB9">
        <w:rPr>
          <w:rFonts w:ascii="Calibri" w:hAnsi="Calibri"/>
          <w:caps/>
          <w:sz w:val="24"/>
          <w:szCs w:val="24"/>
        </w:rPr>
        <w:t>3</w:t>
      </w:r>
    </w:p>
    <w:p w14:paraId="33884B4C" w14:textId="77777777" w:rsidR="00144A5A" w:rsidRPr="00957C96" w:rsidRDefault="00144A5A" w:rsidP="00144A5A">
      <w:pPr>
        <w:pStyle w:val="Nagwek1"/>
        <w:numPr>
          <w:ilvl w:val="0"/>
          <w:numId w:val="20"/>
        </w:numPr>
        <w:rPr>
          <w:rFonts w:ascii="Calibri" w:hAnsi="Calibri"/>
          <w:caps/>
          <w:sz w:val="24"/>
          <w:szCs w:val="24"/>
        </w:rPr>
      </w:pPr>
    </w:p>
    <w:p w14:paraId="0EBD6A78" w14:textId="77777777" w:rsidR="00E12DD0" w:rsidRDefault="00E12DD0" w:rsidP="00B35D96">
      <w:pPr>
        <w:spacing w:after="120" w:line="360" w:lineRule="auto"/>
        <w:jc w:val="center"/>
        <w:rPr>
          <w:rFonts w:ascii="Calibri" w:hAnsi="Calibri" w:cs="Arial"/>
          <w:b/>
          <w:sz w:val="28"/>
          <w:szCs w:val="28"/>
          <w:u w:val="single"/>
        </w:rPr>
      </w:pPr>
    </w:p>
    <w:p w14:paraId="13AA387E" w14:textId="77777777" w:rsidR="00B35D96" w:rsidRPr="007C465F" w:rsidRDefault="00B35D96" w:rsidP="00B35D96">
      <w:pPr>
        <w:spacing w:after="120" w:line="360" w:lineRule="auto"/>
        <w:jc w:val="center"/>
        <w:rPr>
          <w:rFonts w:ascii="Calibri" w:hAnsi="Calibri" w:cs="Arial"/>
          <w:b/>
          <w:sz w:val="28"/>
          <w:szCs w:val="28"/>
          <w:u w:val="single"/>
        </w:rPr>
      </w:pPr>
      <w:r w:rsidRPr="007C465F">
        <w:rPr>
          <w:rFonts w:ascii="Calibri" w:hAnsi="Calibri" w:cs="Arial"/>
          <w:b/>
          <w:sz w:val="28"/>
          <w:szCs w:val="28"/>
          <w:u w:val="single"/>
        </w:rPr>
        <w:t xml:space="preserve">Oświadczenie wykonawcy </w:t>
      </w:r>
    </w:p>
    <w:p w14:paraId="0445E469" w14:textId="77777777" w:rsidR="00597BB9" w:rsidRPr="00597BB9" w:rsidRDefault="00597BB9" w:rsidP="00231FE7">
      <w:pPr>
        <w:pStyle w:val="Nagwek1"/>
        <w:numPr>
          <w:ilvl w:val="0"/>
          <w:numId w:val="20"/>
        </w:numPr>
        <w:rPr>
          <w:rFonts w:ascii="Calibri" w:hAnsi="Calibri" w:cs="Arial"/>
          <w:sz w:val="28"/>
          <w:szCs w:val="28"/>
        </w:rPr>
      </w:pPr>
      <w:r w:rsidRPr="00597BB9">
        <w:rPr>
          <w:rFonts w:ascii="Calibri" w:hAnsi="Calibri" w:cs="Arial"/>
          <w:sz w:val="28"/>
          <w:szCs w:val="28"/>
        </w:rPr>
        <w:t xml:space="preserve">O NIEPODLEGANIU WYKLUCZENIU NA PODSTAWIE ART. 7 UST. 1 USTAWY Z DNIA 13 KWIETNIA 2022 R. O SZCZEGÓLNYCH ROZWIĄZANIACH W ZAKRESIE PRZECIWDZIAŁANIA WSPIERANIU AGRESJI NA UKRAINĘ ORAZ SŁUŻĄCYCH OCHRONIE BEZPIECZEŃSTWA </w:t>
      </w:r>
    </w:p>
    <w:p w14:paraId="08585130" w14:textId="77777777" w:rsidR="00144A5A" w:rsidRPr="007C465F" w:rsidRDefault="00597BB9" w:rsidP="00597BB9">
      <w:pPr>
        <w:pStyle w:val="Nagwek1"/>
        <w:numPr>
          <w:ilvl w:val="0"/>
          <w:numId w:val="20"/>
        </w:numPr>
        <w:rPr>
          <w:rFonts w:ascii="Calibri" w:hAnsi="Calibri"/>
          <w:caps/>
          <w:sz w:val="28"/>
          <w:szCs w:val="28"/>
        </w:rPr>
      </w:pPr>
      <w:r w:rsidRPr="00597BB9">
        <w:rPr>
          <w:rFonts w:ascii="Calibri" w:hAnsi="Calibri" w:cs="Arial"/>
          <w:sz w:val="28"/>
          <w:szCs w:val="28"/>
        </w:rPr>
        <w:t>NARODOWEGO</w:t>
      </w:r>
    </w:p>
    <w:p w14:paraId="3F2F4507" w14:textId="77777777" w:rsidR="00144A5A" w:rsidRPr="007C465F" w:rsidRDefault="00144A5A" w:rsidP="00144A5A">
      <w:pPr>
        <w:rPr>
          <w:rFonts w:ascii="Calibri" w:hAnsi="Calibri"/>
          <w:sz w:val="28"/>
          <w:szCs w:val="28"/>
        </w:rPr>
      </w:pPr>
    </w:p>
    <w:p w14:paraId="1377E5ED" w14:textId="77777777" w:rsidR="00957C96" w:rsidRDefault="00957C96" w:rsidP="00144A5A">
      <w:pPr>
        <w:rPr>
          <w:rFonts w:ascii="Calibri" w:hAnsi="Calibri"/>
        </w:rPr>
      </w:pPr>
    </w:p>
    <w:p w14:paraId="79BC7A67" w14:textId="77777777" w:rsidR="00E12DD0" w:rsidRDefault="00E12DD0" w:rsidP="00144A5A">
      <w:pPr>
        <w:rPr>
          <w:rFonts w:ascii="Calibri" w:hAnsi="Calibri"/>
          <w:sz w:val="20"/>
          <w:szCs w:val="20"/>
        </w:rPr>
      </w:pPr>
    </w:p>
    <w:p w14:paraId="4EB0C24B" w14:textId="77777777" w:rsidR="00144A5A" w:rsidRPr="007C465F" w:rsidRDefault="008A4B7C" w:rsidP="00144A5A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Ja/m</w:t>
      </w:r>
      <w:r w:rsidR="00144A5A" w:rsidRPr="007C465F">
        <w:rPr>
          <w:rFonts w:ascii="Calibri" w:hAnsi="Calibri"/>
          <w:sz w:val="20"/>
          <w:szCs w:val="20"/>
        </w:rPr>
        <w:t>y, niżej podpisan</w:t>
      </w:r>
      <w:r>
        <w:rPr>
          <w:rFonts w:ascii="Calibri" w:hAnsi="Calibri"/>
          <w:sz w:val="20"/>
          <w:szCs w:val="20"/>
        </w:rPr>
        <w:t>y</w:t>
      </w:r>
      <w:r w:rsidR="00144A5A" w:rsidRPr="007C465F">
        <w:rPr>
          <w:rFonts w:ascii="Calibri" w:hAnsi="Calibri"/>
          <w:sz w:val="20"/>
          <w:szCs w:val="20"/>
        </w:rPr>
        <w:t xml:space="preserve"> </w:t>
      </w:r>
    </w:p>
    <w:p w14:paraId="6E1AA144" w14:textId="77777777" w:rsidR="00144A5A" w:rsidRPr="007C465F" w:rsidRDefault="00144A5A" w:rsidP="00144A5A">
      <w:pPr>
        <w:rPr>
          <w:rFonts w:ascii="Calibri" w:hAnsi="Calibri"/>
          <w:sz w:val="20"/>
          <w:szCs w:val="20"/>
        </w:rPr>
      </w:pPr>
    </w:p>
    <w:p w14:paraId="0EA9AEBC" w14:textId="77777777" w:rsidR="00144A5A" w:rsidRPr="007C465F" w:rsidRDefault="00144A5A" w:rsidP="00144A5A">
      <w:pPr>
        <w:rPr>
          <w:rFonts w:ascii="Calibri" w:hAnsi="Calibri"/>
          <w:sz w:val="20"/>
          <w:szCs w:val="20"/>
        </w:rPr>
      </w:pPr>
      <w:r w:rsidRPr="007C465F">
        <w:rPr>
          <w:rFonts w:ascii="Calibri" w:hAnsi="Calibr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1EA10DAF" w14:textId="77777777" w:rsidR="00144A5A" w:rsidRPr="007C465F" w:rsidRDefault="00144A5A" w:rsidP="00144A5A">
      <w:pPr>
        <w:rPr>
          <w:rFonts w:ascii="Calibri" w:hAnsi="Calibri"/>
          <w:sz w:val="20"/>
          <w:szCs w:val="20"/>
        </w:rPr>
      </w:pPr>
    </w:p>
    <w:p w14:paraId="2396AC92" w14:textId="77777777" w:rsidR="00144A5A" w:rsidRPr="007C465F" w:rsidRDefault="00144A5A" w:rsidP="00144A5A">
      <w:pPr>
        <w:rPr>
          <w:rFonts w:ascii="Calibri" w:hAnsi="Calibri"/>
          <w:sz w:val="20"/>
          <w:szCs w:val="20"/>
        </w:rPr>
      </w:pPr>
      <w:r w:rsidRPr="007C465F">
        <w:rPr>
          <w:rFonts w:ascii="Calibri" w:hAnsi="Calibri"/>
          <w:sz w:val="20"/>
          <w:szCs w:val="20"/>
        </w:rPr>
        <w:t>działając w imieniu i na</w:t>
      </w:r>
      <w:r w:rsidR="00550891">
        <w:rPr>
          <w:rFonts w:ascii="Calibri" w:hAnsi="Calibri"/>
          <w:sz w:val="20"/>
          <w:szCs w:val="20"/>
        </w:rPr>
        <w:t xml:space="preserve"> </w:t>
      </w:r>
      <w:proofErr w:type="gramStart"/>
      <w:r w:rsidR="00550891">
        <w:rPr>
          <w:rFonts w:ascii="Calibri" w:hAnsi="Calibri"/>
          <w:sz w:val="20"/>
          <w:szCs w:val="20"/>
        </w:rPr>
        <w:t>rzecz  (</w:t>
      </w:r>
      <w:proofErr w:type="gramEnd"/>
      <w:r w:rsidR="00550891">
        <w:rPr>
          <w:rFonts w:ascii="Calibri" w:hAnsi="Calibri"/>
          <w:sz w:val="20"/>
          <w:szCs w:val="20"/>
        </w:rPr>
        <w:t>nazwa /firma/ i adres W</w:t>
      </w:r>
      <w:r w:rsidRPr="007C465F">
        <w:rPr>
          <w:rFonts w:ascii="Calibri" w:hAnsi="Calibri"/>
          <w:sz w:val="20"/>
          <w:szCs w:val="20"/>
        </w:rPr>
        <w:t xml:space="preserve">ykonawcy) </w:t>
      </w:r>
    </w:p>
    <w:p w14:paraId="66672724" w14:textId="77777777" w:rsidR="00144A5A" w:rsidRPr="007C465F" w:rsidRDefault="00144A5A" w:rsidP="00144A5A">
      <w:pPr>
        <w:rPr>
          <w:rFonts w:ascii="Calibri" w:hAnsi="Calibri"/>
          <w:sz w:val="20"/>
          <w:szCs w:val="20"/>
        </w:rPr>
      </w:pPr>
    </w:p>
    <w:p w14:paraId="1E558292" w14:textId="77777777" w:rsidR="00144A5A" w:rsidRPr="007C465F" w:rsidRDefault="00144A5A" w:rsidP="00144A5A">
      <w:pPr>
        <w:rPr>
          <w:rFonts w:ascii="Calibri" w:hAnsi="Calibri"/>
          <w:sz w:val="20"/>
          <w:szCs w:val="20"/>
        </w:rPr>
      </w:pPr>
      <w:r w:rsidRPr="007C465F">
        <w:rPr>
          <w:rFonts w:ascii="Calibri" w:hAnsi="Calibr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517EE37E" w14:textId="77777777" w:rsidR="00144A5A" w:rsidRPr="00957C96" w:rsidRDefault="00144A5A" w:rsidP="00144A5A">
      <w:pPr>
        <w:rPr>
          <w:rFonts w:ascii="Calibri" w:hAnsi="Calibri"/>
        </w:rPr>
      </w:pPr>
    </w:p>
    <w:p w14:paraId="0BEA4B6B" w14:textId="77777777" w:rsidR="00B35D96" w:rsidRPr="00957C96" w:rsidRDefault="00144A5A" w:rsidP="00A52B0D">
      <w:pPr>
        <w:rPr>
          <w:rFonts w:ascii="Calibri" w:hAnsi="Calibri" w:cs="Arial"/>
          <w:sz w:val="21"/>
          <w:szCs w:val="21"/>
        </w:rPr>
      </w:pPr>
      <w:r w:rsidRPr="00957C96">
        <w:rPr>
          <w:rFonts w:ascii="Calibri" w:hAnsi="Calibri"/>
        </w:rPr>
        <w:t>......................................................................................................................</w:t>
      </w:r>
      <w:r w:rsidR="00B35D96" w:rsidRPr="00957C96">
        <w:rPr>
          <w:rFonts w:ascii="Calibri" w:hAnsi="Calibri"/>
        </w:rPr>
        <w:t>.............................</w:t>
      </w:r>
      <w:r w:rsidR="00B35D96" w:rsidRPr="00957C96">
        <w:rPr>
          <w:rFonts w:ascii="Calibri" w:hAnsi="Calibri" w:cs="Arial"/>
          <w:b/>
          <w:sz w:val="21"/>
          <w:szCs w:val="21"/>
          <w:u w:val="single"/>
        </w:rPr>
        <w:br/>
      </w:r>
    </w:p>
    <w:p w14:paraId="365BF7E7" w14:textId="2BF97522" w:rsidR="000E4A1C" w:rsidRPr="00597BB9" w:rsidRDefault="000E4A1C" w:rsidP="00097E33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7C465F">
        <w:rPr>
          <w:rFonts w:ascii="Calibri" w:hAnsi="Calibri"/>
          <w:b/>
          <w:sz w:val="22"/>
          <w:szCs w:val="22"/>
        </w:rPr>
        <w:t xml:space="preserve">Składając ofertę w postępowaniu </w:t>
      </w:r>
      <w:r w:rsidR="00550891">
        <w:rPr>
          <w:rFonts w:ascii="Calibri" w:hAnsi="Calibri"/>
          <w:b/>
          <w:sz w:val="22"/>
          <w:szCs w:val="22"/>
        </w:rPr>
        <w:t xml:space="preserve">nr </w:t>
      </w:r>
      <w:r w:rsidR="00F53AC3">
        <w:rPr>
          <w:rFonts w:ascii="Calibri" w:hAnsi="Calibri"/>
          <w:b/>
          <w:sz w:val="22"/>
          <w:szCs w:val="22"/>
        </w:rPr>
        <w:t>2/2026</w:t>
      </w:r>
      <w:r w:rsidR="00F53AC3" w:rsidRPr="00B108D2">
        <w:rPr>
          <w:rFonts w:ascii="Calibri" w:hAnsi="Calibri"/>
          <w:b/>
          <w:sz w:val="22"/>
          <w:szCs w:val="22"/>
        </w:rPr>
        <w:t xml:space="preserve"> </w:t>
      </w:r>
      <w:r w:rsidR="00F53AC3">
        <w:rPr>
          <w:rFonts w:ascii="Calibri" w:hAnsi="Calibri"/>
          <w:b/>
          <w:sz w:val="22"/>
          <w:szCs w:val="22"/>
        </w:rPr>
        <w:t>(</w:t>
      </w:r>
      <w:r w:rsidR="00F53AC3" w:rsidRPr="00722C03">
        <w:rPr>
          <w:rFonts w:ascii="Calibri" w:hAnsi="Calibri"/>
          <w:b/>
          <w:sz w:val="22"/>
          <w:szCs w:val="22"/>
        </w:rPr>
        <w:t xml:space="preserve">Baza konkurencyjności ogłoszenie nr: </w:t>
      </w:r>
      <w:r w:rsidR="00F53AC3" w:rsidRPr="00306B66">
        <w:rPr>
          <w:rFonts w:ascii="Calibri" w:hAnsi="Calibri"/>
          <w:b/>
          <w:sz w:val="22"/>
          <w:szCs w:val="22"/>
        </w:rPr>
        <w:t>2026-97331-270407</w:t>
      </w:r>
      <w:r w:rsidR="00F53AC3" w:rsidRPr="00722C03">
        <w:rPr>
          <w:rFonts w:ascii="Calibri" w:hAnsi="Calibri"/>
          <w:b/>
          <w:sz w:val="22"/>
          <w:szCs w:val="22"/>
        </w:rPr>
        <w:t xml:space="preserve">) na dostawę </w:t>
      </w:r>
      <w:r w:rsidR="00F53AC3" w:rsidRPr="00306B66">
        <w:rPr>
          <w:rFonts w:ascii="Calibri" w:hAnsi="Calibri"/>
          <w:b/>
          <w:sz w:val="22"/>
          <w:szCs w:val="22"/>
        </w:rPr>
        <w:t>sprzętu niezbędnego do obróbki oraz przemieszczania półproduktów i produktów</w:t>
      </w:r>
      <w:r w:rsidR="000B2AA2">
        <w:rPr>
          <w:rFonts w:ascii="Calibri" w:hAnsi="Calibri"/>
          <w:b/>
          <w:sz w:val="22"/>
          <w:szCs w:val="22"/>
        </w:rPr>
        <w:t>,</w:t>
      </w:r>
      <w:r w:rsidR="00097E33" w:rsidRPr="00097E33">
        <w:rPr>
          <w:rFonts w:ascii="Calibri" w:hAnsi="Calibri"/>
          <w:b/>
          <w:sz w:val="22"/>
          <w:szCs w:val="22"/>
        </w:rPr>
        <w:t xml:space="preserve"> </w:t>
      </w:r>
      <w:r w:rsidRPr="007C465F">
        <w:rPr>
          <w:rFonts w:ascii="Calibri" w:hAnsi="Calibri"/>
          <w:b/>
          <w:sz w:val="22"/>
          <w:szCs w:val="22"/>
        </w:rPr>
        <w:t xml:space="preserve">prowadzonym </w:t>
      </w:r>
      <w:r w:rsidR="007C465F">
        <w:rPr>
          <w:rFonts w:ascii="Calibri" w:hAnsi="Calibri"/>
          <w:b/>
          <w:sz w:val="22"/>
          <w:szCs w:val="22"/>
        </w:rPr>
        <w:t xml:space="preserve">przez </w:t>
      </w:r>
      <w:r w:rsidR="00097E33" w:rsidRPr="00097E33">
        <w:rPr>
          <w:rFonts w:ascii="Calibri" w:hAnsi="Calibri"/>
          <w:b/>
          <w:sz w:val="22"/>
          <w:szCs w:val="22"/>
        </w:rPr>
        <w:t>ENSAFE SPÓŁKA Z OGRANICZONĄ ODPOWIEDZIALNOŚCIĄ</w:t>
      </w:r>
      <w:r w:rsidR="00097E33">
        <w:rPr>
          <w:rFonts w:ascii="Calibri" w:hAnsi="Calibri"/>
          <w:b/>
          <w:sz w:val="22"/>
          <w:szCs w:val="22"/>
        </w:rPr>
        <w:t xml:space="preserve">, </w:t>
      </w:r>
      <w:r w:rsidR="00097E33" w:rsidRPr="00097E33">
        <w:rPr>
          <w:rFonts w:ascii="Calibri" w:hAnsi="Calibri"/>
          <w:b/>
          <w:sz w:val="22"/>
          <w:szCs w:val="22"/>
        </w:rPr>
        <w:t>ul. Krakowska 390, 32-080 Zabierzów</w:t>
      </w:r>
      <w:r w:rsidR="00550891">
        <w:rPr>
          <w:rFonts w:ascii="Calibri" w:hAnsi="Calibri"/>
          <w:b/>
          <w:sz w:val="22"/>
          <w:szCs w:val="22"/>
        </w:rPr>
        <w:t>,</w:t>
      </w:r>
      <w:r w:rsidR="00C830EF">
        <w:rPr>
          <w:rFonts w:ascii="Calibri" w:hAnsi="Calibri"/>
          <w:b/>
          <w:sz w:val="22"/>
          <w:szCs w:val="22"/>
        </w:rPr>
        <w:t xml:space="preserve"> </w:t>
      </w:r>
      <w:r w:rsidR="004C2CB1" w:rsidRPr="008A3FE7">
        <w:rPr>
          <w:rFonts w:ascii="Calibri" w:hAnsi="Calibri"/>
          <w:b/>
          <w:sz w:val="22"/>
          <w:szCs w:val="22"/>
        </w:rPr>
        <w:t>zgodnie z zasadą konkurencyjności</w:t>
      </w:r>
      <w:r w:rsidR="00550891">
        <w:rPr>
          <w:rFonts w:ascii="Calibri" w:hAnsi="Calibri"/>
          <w:b/>
          <w:sz w:val="22"/>
          <w:szCs w:val="22"/>
        </w:rPr>
        <w:t>,</w:t>
      </w:r>
      <w:r w:rsidR="00F5230D">
        <w:rPr>
          <w:rFonts w:ascii="Calibri" w:hAnsi="Calibri"/>
          <w:b/>
          <w:sz w:val="22"/>
          <w:szCs w:val="22"/>
        </w:rPr>
        <w:t xml:space="preserve"> oświadczam</w:t>
      </w:r>
      <w:r w:rsidRPr="007C465F">
        <w:rPr>
          <w:rFonts w:ascii="Calibri" w:hAnsi="Calibri"/>
          <w:b/>
          <w:sz w:val="22"/>
          <w:szCs w:val="22"/>
        </w:rPr>
        <w:t xml:space="preserve">, </w:t>
      </w:r>
      <w:r w:rsidR="004C2CB1" w:rsidRPr="007C465F">
        <w:rPr>
          <w:rFonts w:ascii="Calibri" w:hAnsi="Calibri"/>
          <w:b/>
          <w:sz w:val="22"/>
          <w:szCs w:val="22"/>
        </w:rPr>
        <w:t xml:space="preserve">iż </w:t>
      </w:r>
      <w:r w:rsidR="00597BB9" w:rsidRPr="00597BB9">
        <w:rPr>
          <w:rFonts w:ascii="Calibri" w:hAnsi="Calibri"/>
          <w:sz w:val="22"/>
          <w:szCs w:val="22"/>
        </w:rPr>
        <w:t>nie podlegam wykluczeniu z przedmiotowego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01421CF5" w14:textId="77777777" w:rsidR="000E4A1C" w:rsidRDefault="000E4A1C" w:rsidP="007C465F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605D93C8" w14:textId="77777777" w:rsidR="00A528B1" w:rsidRDefault="00A528B1" w:rsidP="007C465F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00FB4304" w14:textId="77777777" w:rsidR="00A528B1" w:rsidRPr="007C465F" w:rsidRDefault="00A528B1" w:rsidP="007C465F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4246A9D9" w14:textId="77777777" w:rsidR="004C2CB1" w:rsidRPr="00957C96" w:rsidRDefault="004C2CB1" w:rsidP="00B35D96">
      <w:pPr>
        <w:spacing w:line="360" w:lineRule="auto"/>
        <w:jc w:val="both"/>
        <w:rPr>
          <w:rFonts w:ascii="Calibri" w:hAnsi="Calibri" w:cs="Arial"/>
          <w:sz w:val="21"/>
          <w:szCs w:val="21"/>
        </w:rPr>
      </w:pPr>
    </w:p>
    <w:p w14:paraId="2BEEC8EB" w14:textId="77777777" w:rsidR="00550891" w:rsidRPr="00550891" w:rsidRDefault="00550891" w:rsidP="00550891">
      <w:pPr>
        <w:tabs>
          <w:tab w:val="left" w:pos="993"/>
        </w:tabs>
        <w:rPr>
          <w:rFonts w:ascii="Calibri" w:hAnsi="Calibri" w:cs="Arial"/>
          <w:sz w:val="20"/>
          <w:szCs w:val="20"/>
        </w:rPr>
      </w:pPr>
      <w:r w:rsidRPr="00550891">
        <w:rPr>
          <w:rFonts w:ascii="Calibri" w:hAnsi="Calibri" w:cs="Arial"/>
          <w:sz w:val="20"/>
          <w:szCs w:val="20"/>
        </w:rPr>
        <w:t>………………………………</w:t>
      </w:r>
      <w:r>
        <w:rPr>
          <w:rFonts w:ascii="Calibri" w:hAnsi="Calibri" w:cs="Arial"/>
          <w:sz w:val="20"/>
          <w:szCs w:val="20"/>
        </w:rPr>
        <w:t>………</w:t>
      </w:r>
      <w:r w:rsidRPr="00550891">
        <w:rPr>
          <w:rFonts w:ascii="Calibri" w:hAnsi="Calibri" w:cs="Arial"/>
          <w:sz w:val="20"/>
          <w:szCs w:val="20"/>
        </w:rPr>
        <w:t>….</w:t>
      </w:r>
      <w:r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  <w:t xml:space="preserve">  </w:t>
      </w:r>
      <w:r w:rsidRPr="00957C96">
        <w:rPr>
          <w:rFonts w:ascii="Calibri" w:hAnsi="Calibri" w:cs="Arial"/>
          <w:sz w:val="20"/>
          <w:szCs w:val="20"/>
        </w:rPr>
        <w:t>……………………………</w:t>
      </w:r>
      <w:r>
        <w:rPr>
          <w:rFonts w:ascii="Calibri" w:hAnsi="Calibri" w:cs="Arial"/>
          <w:sz w:val="20"/>
          <w:szCs w:val="20"/>
        </w:rPr>
        <w:t>............................</w:t>
      </w:r>
      <w:r w:rsidRPr="00957C96">
        <w:rPr>
          <w:rFonts w:ascii="Calibri" w:hAnsi="Calibri" w:cs="Arial"/>
          <w:sz w:val="20"/>
          <w:szCs w:val="20"/>
        </w:rPr>
        <w:t>……………</w:t>
      </w:r>
    </w:p>
    <w:p w14:paraId="029EB192" w14:textId="77777777" w:rsidR="00550891" w:rsidRPr="00957C96" w:rsidRDefault="00550891" w:rsidP="00550891">
      <w:pPr>
        <w:tabs>
          <w:tab w:val="left" w:pos="426"/>
          <w:tab w:val="left" w:pos="6521"/>
        </w:tabs>
        <w:spacing w:line="360" w:lineRule="auto"/>
        <w:ind w:firstLine="6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ab/>
      </w:r>
      <w:r w:rsidRPr="00550891">
        <w:rPr>
          <w:rFonts w:ascii="Calibri" w:hAnsi="Calibri" w:cs="Arial"/>
          <w:i/>
          <w:sz w:val="16"/>
          <w:szCs w:val="16"/>
        </w:rPr>
        <w:t>(miejscowość, data)</w:t>
      </w:r>
      <w:r>
        <w:rPr>
          <w:rFonts w:ascii="Calibri" w:hAnsi="Calibri" w:cs="Arial"/>
          <w:sz w:val="20"/>
          <w:szCs w:val="20"/>
        </w:rPr>
        <w:tab/>
      </w:r>
      <w:r w:rsidRPr="00957C96">
        <w:rPr>
          <w:rFonts w:ascii="Calibri" w:hAnsi="Calibri" w:cs="Arial"/>
          <w:i/>
          <w:sz w:val="16"/>
          <w:szCs w:val="16"/>
        </w:rPr>
        <w:t>(podpis)</w:t>
      </w:r>
    </w:p>
    <w:p w14:paraId="1D0EEB7C" w14:textId="77777777" w:rsidR="00B35D96" w:rsidRPr="00957C96" w:rsidRDefault="00B35D96" w:rsidP="00550891">
      <w:pPr>
        <w:spacing w:line="360" w:lineRule="auto"/>
        <w:rPr>
          <w:rFonts w:ascii="Calibri" w:hAnsi="Calibri" w:cs="Arial"/>
          <w:sz w:val="20"/>
          <w:szCs w:val="20"/>
        </w:rPr>
      </w:pPr>
    </w:p>
    <w:p w14:paraId="606CA56D" w14:textId="77777777" w:rsidR="00B35D96" w:rsidRPr="00957C96" w:rsidRDefault="00B35D96" w:rsidP="00B35D96">
      <w:pPr>
        <w:spacing w:line="360" w:lineRule="auto"/>
        <w:jc w:val="both"/>
        <w:rPr>
          <w:rFonts w:ascii="Calibri" w:hAnsi="Calibri" w:cs="Arial"/>
          <w:sz w:val="20"/>
          <w:szCs w:val="20"/>
        </w:rPr>
      </w:pPr>
    </w:p>
    <w:p w14:paraId="43132BFA" w14:textId="77777777" w:rsidR="00B35D96" w:rsidRPr="00957C96" w:rsidRDefault="00B35D96" w:rsidP="00B35D96">
      <w:pPr>
        <w:spacing w:line="360" w:lineRule="auto"/>
        <w:jc w:val="both"/>
        <w:rPr>
          <w:rFonts w:ascii="Calibri" w:hAnsi="Calibri" w:cs="Arial"/>
          <w:sz w:val="20"/>
          <w:szCs w:val="20"/>
        </w:rPr>
      </w:pPr>
      <w:r w:rsidRPr="00957C96">
        <w:rPr>
          <w:rFonts w:ascii="Calibri" w:hAnsi="Calibri" w:cs="Arial"/>
          <w:sz w:val="20"/>
          <w:szCs w:val="20"/>
        </w:rPr>
        <w:tab/>
      </w:r>
      <w:r w:rsidRPr="00957C96">
        <w:rPr>
          <w:rFonts w:ascii="Calibri" w:hAnsi="Calibri" w:cs="Arial"/>
          <w:sz w:val="20"/>
          <w:szCs w:val="20"/>
        </w:rPr>
        <w:tab/>
      </w:r>
      <w:r w:rsidRPr="00957C96">
        <w:rPr>
          <w:rFonts w:ascii="Calibri" w:hAnsi="Calibri" w:cs="Arial"/>
          <w:sz w:val="20"/>
          <w:szCs w:val="20"/>
        </w:rPr>
        <w:tab/>
      </w:r>
      <w:r w:rsidRPr="00957C96">
        <w:rPr>
          <w:rFonts w:ascii="Calibri" w:hAnsi="Calibri" w:cs="Arial"/>
          <w:sz w:val="20"/>
          <w:szCs w:val="20"/>
        </w:rPr>
        <w:tab/>
      </w:r>
      <w:r w:rsidRPr="00957C96">
        <w:rPr>
          <w:rFonts w:ascii="Calibri" w:hAnsi="Calibri" w:cs="Arial"/>
          <w:sz w:val="20"/>
          <w:szCs w:val="20"/>
        </w:rPr>
        <w:tab/>
      </w:r>
      <w:r w:rsidRPr="00957C96">
        <w:rPr>
          <w:rFonts w:ascii="Calibri" w:hAnsi="Calibri" w:cs="Arial"/>
          <w:sz w:val="20"/>
          <w:szCs w:val="20"/>
        </w:rPr>
        <w:tab/>
      </w:r>
      <w:r w:rsidRPr="00957C96">
        <w:rPr>
          <w:rFonts w:ascii="Calibri" w:hAnsi="Calibri" w:cs="Arial"/>
          <w:sz w:val="20"/>
          <w:szCs w:val="20"/>
        </w:rPr>
        <w:tab/>
      </w:r>
    </w:p>
    <w:p w14:paraId="518AE671" w14:textId="77777777" w:rsidR="00B35D96" w:rsidRDefault="00B35D96" w:rsidP="00B35D96">
      <w:pPr>
        <w:spacing w:line="360" w:lineRule="auto"/>
        <w:jc w:val="both"/>
        <w:rPr>
          <w:rFonts w:ascii="Calibri" w:hAnsi="Calibri" w:cs="Arial"/>
          <w:sz w:val="21"/>
          <w:szCs w:val="21"/>
        </w:rPr>
      </w:pPr>
    </w:p>
    <w:p w14:paraId="58B767F9" w14:textId="77777777" w:rsidR="00A56BB5" w:rsidRPr="00A52B0D" w:rsidRDefault="00A56BB5" w:rsidP="00E237A4">
      <w:pPr>
        <w:tabs>
          <w:tab w:val="left" w:pos="4032"/>
        </w:tabs>
        <w:jc w:val="both"/>
        <w:rPr>
          <w:rFonts w:ascii="Calibri" w:hAnsi="Calibri"/>
          <w:sz w:val="20"/>
          <w:szCs w:val="20"/>
        </w:rPr>
      </w:pPr>
    </w:p>
    <w:sectPr w:rsidR="00A56BB5" w:rsidRPr="00A52B0D" w:rsidSect="00E237A4">
      <w:footerReference w:type="default" r:id="rId7"/>
      <w:pgSz w:w="11906" w:h="16838"/>
      <w:pgMar w:top="1108" w:right="1274" w:bottom="567" w:left="1418" w:header="568" w:footer="5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E0058" w14:textId="77777777" w:rsidR="00F7735D" w:rsidRDefault="00F7735D">
      <w:r>
        <w:separator/>
      </w:r>
    </w:p>
  </w:endnote>
  <w:endnote w:type="continuationSeparator" w:id="0">
    <w:p w14:paraId="669B644B" w14:textId="77777777" w:rsidR="00F7735D" w:rsidRDefault="00F77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B9FE7" w14:textId="62ADE34A" w:rsidR="00A56BB5" w:rsidRDefault="00177F3A">
    <w:pPr>
      <w:pStyle w:val="Stopka"/>
      <w:tabs>
        <w:tab w:val="clear" w:pos="4536"/>
        <w:tab w:val="clear" w:pos="9072"/>
        <w:tab w:val="left" w:pos="1880"/>
      </w:tabs>
    </w:pPr>
    <w:r>
      <w:rPr>
        <w:noProof/>
      </w:rPr>
      <w:drawing>
        <wp:inline distT="0" distB="0" distL="0" distR="0" wp14:anchorId="1B7A41C9" wp14:editId="17FD1225">
          <wp:extent cx="5760720" cy="487680"/>
          <wp:effectExtent l="0" t="0" r="0" b="0"/>
          <wp:docPr id="2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1479E" w14:textId="77777777" w:rsidR="00F7735D" w:rsidRDefault="00F7735D">
      <w:r>
        <w:separator/>
      </w:r>
    </w:p>
  </w:footnote>
  <w:footnote w:type="continuationSeparator" w:id="0">
    <w:p w14:paraId="103B67AB" w14:textId="77777777" w:rsidR="00F7735D" w:rsidRDefault="00F77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pt;height:9pt" o:bullet="t">
        <v:imagedata r:id="rId1" o:title="BD15276_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  <w:color w:val="000000"/>
        <w:sz w:val="18"/>
      </w:rPr>
    </w:lvl>
    <w:lvl w:ilvl="2">
      <w:start w:val="1"/>
      <w:numFmt w:val="upperRoman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E"/>
    <w:multiLevelType w:val="multilevel"/>
    <w:tmpl w:val="0000000E"/>
    <w:name w:val="WW8Num1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2"/>
    <w:multiLevelType w:val="multilevel"/>
    <w:tmpl w:val="00000012"/>
    <w:name w:val="WW8Num17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18"/>
    <w:multiLevelType w:val="singleLevel"/>
    <w:tmpl w:val="00000018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18"/>
      </w:rPr>
    </w:lvl>
  </w:abstractNum>
  <w:abstractNum w:abstractNumId="9" w15:restartNumberingAfterBreak="0">
    <w:nsid w:val="0000001B"/>
    <w:multiLevelType w:val="multilevel"/>
    <w:tmpl w:val="0000001B"/>
    <w:name w:val="WW8Num26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C"/>
    <w:multiLevelType w:val="multilevel"/>
    <w:tmpl w:val="0000001C"/>
    <w:name w:val="WW8Num2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E"/>
    <w:multiLevelType w:val="multilevel"/>
    <w:tmpl w:val="0000001E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0000001F"/>
    <w:multiLevelType w:val="multilevel"/>
    <w:tmpl w:val="0000001F"/>
    <w:name w:val="WW8Num30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20"/>
    <w:multiLevelType w:val="multilevel"/>
    <w:tmpl w:val="00000020"/>
    <w:name w:val="WW8Num31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22"/>
    <w:multiLevelType w:val="multilevel"/>
    <w:tmpl w:val="00000022"/>
    <w:name w:val="WW8Num33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sz w:val="18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5" w15:restartNumberingAfterBreak="0">
    <w:nsid w:val="15EE0256"/>
    <w:multiLevelType w:val="hybridMultilevel"/>
    <w:tmpl w:val="62E46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244FB0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CD2EED"/>
    <w:multiLevelType w:val="hybridMultilevel"/>
    <w:tmpl w:val="AB6019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125399C"/>
    <w:multiLevelType w:val="hybridMultilevel"/>
    <w:tmpl w:val="A7E6D194"/>
    <w:lvl w:ilvl="0" w:tplc="46800E7C">
      <w:start w:val="1"/>
      <w:numFmt w:val="decimal"/>
      <w:pStyle w:val="Nagwek1"/>
      <w:lvlText w:val="%1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6341BA"/>
    <w:multiLevelType w:val="hybridMultilevel"/>
    <w:tmpl w:val="75F6E9F0"/>
    <w:lvl w:ilvl="0" w:tplc="EABE02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77844">
    <w:abstractNumId w:val="16"/>
  </w:num>
  <w:num w:numId="2" w16cid:durableId="1358040643">
    <w:abstractNumId w:val="18"/>
  </w:num>
  <w:num w:numId="3" w16cid:durableId="1392077500">
    <w:abstractNumId w:val="2"/>
  </w:num>
  <w:num w:numId="4" w16cid:durableId="336035761">
    <w:abstractNumId w:val="10"/>
  </w:num>
  <w:num w:numId="5" w16cid:durableId="332607328">
    <w:abstractNumId w:val="12"/>
  </w:num>
  <w:num w:numId="6" w16cid:durableId="1299385433">
    <w:abstractNumId w:val="5"/>
  </w:num>
  <w:num w:numId="7" w16cid:durableId="2096051324">
    <w:abstractNumId w:val="6"/>
  </w:num>
  <w:num w:numId="8" w16cid:durableId="1815952514">
    <w:abstractNumId w:val="14"/>
  </w:num>
  <w:num w:numId="9" w16cid:durableId="1907035780">
    <w:abstractNumId w:val="13"/>
  </w:num>
  <w:num w:numId="10" w16cid:durableId="1218318766">
    <w:abstractNumId w:val="1"/>
  </w:num>
  <w:num w:numId="11" w16cid:durableId="1885671575">
    <w:abstractNumId w:val="4"/>
  </w:num>
  <w:num w:numId="12" w16cid:durableId="375549338">
    <w:abstractNumId w:val="7"/>
  </w:num>
  <w:num w:numId="13" w16cid:durableId="1731151665">
    <w:abstractNumId w:val="8"/>
  </w:num>
  <w:num w:numId="14" w16cid:durableId="815411646">
    <w:abstractNumId w:val="9"/>
  </w:num>
  <w:num w:numId="15" w16cid:durableId="1303653314">
    <w:abstractNumId w:val="11"/>
  </w:num>
  <w:num w:numId="16" w16cid:durableId="2002811054">
    <w:abstractNumId w:val="19"/>
  </w:num>
  <w:num w:numId="17" w16cid:durableId="316345111">
    <w:abstractNumId w:val="15"/>
  </w:num>
  <w:num w:numId="18" w16cid:durableId="1269048792">
    <w:abstractNumId w:val="17"/>
  </w:num>
  <w:num w:numId="19" w16cid:durableId="858859558">
    <w:abstractNumId w:val="3"/>
  </w:num>
  <w:num w:numId="20" w16cid:durableId="10658388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8874273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2AE"/>
    <w:rsid w:val="0000240C"/>
    <w:rsid w:val="00014625"/>
    <w:rsid w:val="0009336D"/>
    <w:rsid w:val="00097E33"/>
    <w:rsid w:val="000B2AA2"/>
    <w:rsid w:val="000C08C0"/>
    <w:rsid w:val="000D770F"/>
    <w:rsid w:val="000E4A1C"/>
    <w:rsid w:val="000E75D1"/>
    <w:rsid w:val="000F146E"/>
    <w:rsid w:val="00101C60"/>
    <w:rsid w:val="00137E04"/>
    <w:rsid w:val="00144A5A"/>
    <w:rsid w:val="001731B9"/>
    <w:rsid w:val="00177F3A"/>
    <w:rsid w:val="0019510F"/>
    <w:rsid w:val="001C5359"/>
    <w:rsid w:val="00211EAC"/>
    <w:rsid w:val="00263D23"/>
    <w:rsid w:val="002B2217"/>
    <w:rsid w:val="002C0505"/>
    <w:rsid w:val="002C1F82"/>
    <w:rsid w:val="002C7FAE"/>
    <w:rsid w:val="002D3CD9"/>
    <w:rsid w:val="00302646"/>
    <w:rsid w:val="003576EC"/>
    <w:rsid w:val="0036483D"/>
    <w:rsid w:val="00366326"/>
    <w:rsid w:val="003F43A4"/>
    <w:rsid w:val="00407842"/>
    <w:rsid w:val="00464BC7"/>
    <w:rsid w:val="004875E9"/>
    <w:rsid w:val="0049282B"/>
    <w:rsid w:val="004C2CB1"/>
    <w:rsid w:val="004E22AE"/>
    <w:rsid w:val="004E6216"/>
    <w:rsid w:val="00501257"/>
    <w:rsid w:val="0052061D"/>
    <w:rsid w:val="00522B3F"/>
    <w:rsid w:val="00532BD9"/>
    <w:rsid w:val="00532CD1"/>
    <w:rsid w:val="00550891"/>
    <w:rsid w:val="00596AD7"/>
    <w:rsid w:val="00597BB9"/>
    <w:rsid w:val="005D42A4"/>
    <w:rsid w:val="005E3BAB"/>
    <w:rsid w:val="005F7476"/>
    <w:rsid w:val="006017AE"/>
    <w:rsid w:val="00606723"/>
    <w:rsid w:val="00653875"/>
    <w:rsid w:val="00656EF4"/>
    <w:rsid w:val="006B6444"/>
    <w:rsid w:val="006C44F9"/>
    <w:rsid w:val="006E142A"/>
    <w:rsid w:val="006F2157"/>
    <w:rsid w:val="006F47BA"/>
    <w:rsid w:val="007073E7"/>
    <w:rsid w:val="00714755"/>
    <w:rsid w:val="00762A82"/>
    <w:rsid w:val="00787217"/>
    <w:rsid w:val="007C465F"/>
    <w:rsid w:val="007D2C53"/>
    <w:rsid w:val="007D300C"/>
    <w:rsid w:val="007D6385"/>
    <w:rsid w:val="00823BDE"/>
    <w:rsid w:val="0087125E"/>
    <w:rsid w:val="008A3FE7"/>
    <w:rsid w:val="008A4B7C"/>
    <w:rsid w:val="00936045"/>
    <w:rsid w:val="00957C96"/>
    <w:rsid w:val="009F6AEF"/>
    <w:rsid w:val="009F72F9"/>
    <w:rsid w:val="00A528B1"/>
    <w:rsid w:val="00A52B0D"/>
    <w:rsid w:val="00A56BB5"/>
    <w:rsid w:val="00B05A2B"/>
    <w:rsid w:val="00B108D2"/>
    <w:rsid w:val="00B1236A"/>
    <w:rsid w:val="00B17721"/>
    <w:rsid w:val="00B2228F"/>
    <w:rsid w:val="00B35D96"/>
    <w:rsid w:val="00B9795B"/>
    <w:rsid w:val="00C021B4"/>
    <w:rsid w:val="00C20F4D"/>
    <w:rsid w:val="00C22939"/>
    <w:rsid w:val="00C830EF"/>
    <w:rsid w:val="00D33BAA"/>
    <w:rsid w:val="00D82C84"/>
    <w:rsid w:val="00DE79F0"/>
    <w:rsid w:val="00E12DD0"/>
    <w:rsid w:val="00E237A4"/>
    <w:rsid w:val="00E310EA"/>
    <w:rsid w:val="00E73B59"/>
    <w:rsid w:val="00E93EC7"/>
    <w:rsid w:val="00ED7B79"/>
    <w:rsid w:val="00F51466"/>
    <w:rsid w:val="00F5230D"/>
    <w:rsid w:val="00F53AC3"/>
    <w:rsid w:val="00F7735D"/>
    <w:rsid w:val="00F8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F3CB63"/>
  <w15:chartTrackingRefBased/>
  <w15:docId w15:val="{4B472AE5-9770-4557-938F-C6107ACEC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44A5A"/>
    <w:pPr>
      <w:keepNext/>
      <w:numPr>
        <w:numId w:val="2"/>
      </w:numPr>
      <w:suppressAutoHyphens/>
      <w:jc w:val="center"/>
      <w:outlineLvl w:val="0"/>
    </w:pPr>
    <w:rPr>
      <w:rFonts w:cs="Calibri"/>
      <w:b/>
      <w:sz w:val="32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2BD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E73B59"/>
    <w:pPr>
      <w:jc w:val="center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7D2C53"/>
    <w:pPr>
      <w:ind w:left="1985"/>
      <w:jc w:val="center"/>
    </w:pPr>
    <w:rPr>
      <w:sz w:val="52"/>
      <w:szCs w:val="20"/>
    </w:rPr>
  </w:style>
  <w:style w:type="character" w:customStyle="1" w:styleId="TekstpodstawowywcityZnak">
    <w:name w:val="Tekst podstawowy wcięty Znak"/>
    <w:link w:val="Tekstpodstawowywcity"/>
    <w:rsid w:val="007D2C53"/>
    <w:rPr>
      <w:sz w:val="5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C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D2C53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rsid w:val="005D42A4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5D42A4"/>
    <w:rPr>
      <w:sz w:val="24"/>
      <w:szCs w:val="24"/>
    </w:rPr>
  </w:style>
  <w:style w:type="paragraph" w:customStyle="1" w:styleId="Tabelapozycja">
    <w:name w:val="Tabela pozycja"/>
    <w:basedOn w:val="Normalny"/>
    <w:rsid w:val="005D42A4"/>
    <w:rPr>
      <w:rFonts w:ascii="Arial" w:eastAsia="MS Outlook" w:hAnsi="Arial"/>
      <w:sz w:val="22"/>
      <w:szCs w:val="20"/>
    </w:rPr>
  </w:style>
  <w:style w:type="character" w:customStyle="1" w:styleId="NagwekZnak">
    <w:name w:val="Nagłówek Znak"/>
    <w:link w:val="Nagwek"/>
    <w:uiPriority w:val="99"/>
    <w:rsid w:val="00407842"/>
    <w:rPr>
      <w:sz w:val="24"/>
      <w:szCs w:val="24"/>
    </w:rPr>
  </w:style>
  <w:style w:type="character" w:customStyle="1" w:styleId="ZnakZnak">
    <w:name w:val="Znak Znak"/>
    <w:rsid w:val="00714755"/>
    <w:rPr>
      <w:rFonts w:ascii="Arial" w:hAnsi="Arial" w:cs="Arial"/>
      <w:b/>
      <w:bCs/>
      <w:kern w:val="1"/>
      <w:sz w:val="32"/>
      <w:szCs w:val="32"/>
      <w:lang w:val="pl-PL" w:eastAsia="ar-SA" w:bidi="ar-SA"/>
    </w:rPr>
  </w:style>
  <w:style w:type="paragraph" w:customStyle="1" w:styleId="Zwykytekst1">
    <w:name w:val="Zwykły tekst1"/>
    <w:basedOn w:val="Normalny"/>
    <w:rsid w:val="007073E7"/>
    <w:pPr>
      <w:suppressAutoHyphens/>
      <w:autoSpaceDE w:val="0"/>
    </w:pPr>
    <w:rPr>
      <w:rFonts w:ascii="Courier New" w:hAnsi="Courier New"/>
      <w:sz w:val="20"/>
      <w:szCs w:val="20"/>
      <w:lang w:eastAsia="ar-SA"/>
    </w:rPr>
  </w:style>
  <w:style w:type="character" w:customStyle="1" w:styleId="Nagwek1Znak">
    <w:name w:val="Nagłówek 1 Znak"/>
    <w:link w:val="Nagwek1"/>
    <w:rsid w:val="00144A5A"/>
    <w:rPr>
      <w:rFonts w:cs="Calibri"/>
      <w:b/>
      <w:sz w:val="32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144A5A"/>
    <w:rPr>
      <w:rFonts w:cs="Calibri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144A5A"/>
    <w:rPr>
      <w:rFonts w:cs="Calibri"/>
      <w:lang w:eastAsia="ar-SA"/>
    </w:rPr>
  </w:style>
  <w:style w:type="character" w:customStyle="1" w:styleId="Nagwek2Znak">
    <w:name w:val="Nagłówek 2 Znak"/>
    <w:link w:val="Nagwek2"/>
    <w:uiPriority w:val="9"/>
    <w:semiHidden/>
    <w:rsid w:val="00532BD9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9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Małopolski Regionalny</vt:lpstr>
    </vt:vector>
  </TitlesOfParts>
  <Company>ACME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Małopolski Regionalny</dc:title>
  <dc:subject/>
  <dc:creator>Fabryka Grafiki</dc:creator>
  <cp:keywords/>
  <cp:lastModifiedBy>A</cp:lastModifiedBy>
  <cp:revision>2</cp:revision>
  <cp:lastPrinted>2013-09-09T12:55:00Z</cp:lastPrinted>
  <dcterms:created xsi:type="dcterms:W3CDTF">2026-03-26T21:16:00Z</dcterms:created>
  <dcterms:modified xsi:type="dcterms:W3CDTF">2026-03-26T21:16:00Z</dcterms:modified>
</cp:coreProperties>
</file>